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3A6BE" w14:textId="77777777" w:rsidR="00E61E03" w:rsidRDefault="00E61E03" w:rsidP="00980275">
      <w:pPr>
        <w:spacing w:line="360" w:lineRule="auto"/>
        <w:ind w:left="4956"/>
        <w:jc w:val="right"/>
        <w:rPr>
          <w:b/>
        </w:rPr>
      </w:pPr>
    </w:p>
    <w:p w14:paraId="0170D491" w14:textId="77777777" w:rsidR="00E61E03" w:rsidRDefault="00E61E03" w:rsidP="00980275">
      <w:pPr>
        <w:spacing w:line="360" w:lineRule="auto"/>
        <w:ind w:left="4956"/>
        <w:jc w:val="right"/>
        <w:rPr>
          <w:b/>
        </w:rPr>
      </w:pPr>
    </w:p>
    <w:p w14:paraId="609776CC" w14:textId="77777777" w:rsidR="00817785" w:rsidRPr="00180986" w:rsidRDefault="00FA3159" w:rsidP="00980275">
      <w:pPr>
        <w:spacing w:line="360" w:lineRule="auto"/>
        <w:ind w:left="4956"/>
        <w:jc w:val="right"/>
        <w:rPr>
          <w:b/>
        </w:rPr>
      </w:pPr>
      <w:r w:rsidRPr="00180986">
        <w:rPr>
          <w:b/>
        </w:rPr>
        <w:t>Załącznik nr 2</w:t>
      </w:r>
      <w:r w:rsidR="00747946" w:rsidRPr="00180986">
        <w:rPr>
          <w:b/>
        </w:rPr>
        <w:t xml:space="preserve"> do S</w:t>
      </w:r>
      <w:r w:rsidR="00FE32A1" w:rsidRPr="00180986">
        <w:rPr>
          <w:b/>
        </w:rPr>
        <w:t>WZ</w:t>
      </w:r>
    </w:p>
    <w:p w14:paraId="2DB54BD3" w14:textId="77777777" w:rsidR="00281F14" w:rsidRPr="00180986" w:rsidRDefault="006F39F9" w:rsidP="00273A38">
      <w:pPr>
        <w:spacing w:before="120" w:line="360" w:lineRule="auto"/>
        <w:jc w:val="center"/>
        <w:rPr>
          <w:b/>
        </w:rPr>
      </w:pPr>
      <w:r>
        <w:rPr>
          <w:b/>
        </w:rPr>
        <w:t>O</w:t>
      </w:r>
      <w:r w:rsidRPr="00180986">
        <w:rPr>
          <w:b/>
        </w:rPr>
        <w:t>świadczenie wykonawcy o braku podstaw do wykluczenia z postępowania o udzielenie zamówienia</w:t>
      </w:r>
      <w:r w:rsidR="00747946" w:rsidRPr="00180986">
        <w:rPr>
          <w:rStyle w:val="Odwoanieprzypisudolnego"/>
          <w:b/>
        </w:rPr>
        <w:footnoteReference w:id="1"/>
      </w:r>
    </w:p>
    <w:p w14:paraId="1F2AA92F" w14:textId="77777777" w:rsidR="008C08B9" w:rsidRDefault="002C2450" w:rsidP="002C2450">
      <w:pPr>
        <w:spacing w:before="120" w:line="360" w:lineRule="auto"/>
        <w:jc w:val="center"/>
        <w:rPr>
          <w:b/>
        </w:rPr>
      </w:pPr>
      <w:r w:rsidRPr="00180986">
        <w:rPr>
          <w:b/>
        </w:rPr>
        <w:t xml:space="preserve">składane na podstawie art. 125 ust. 1 ustawy z dnia 11 września 2019 r. – Prawo zamówień publicznych </w:t>
      </w:r>
    </w:p>
    <w:p w14:paraId="42A92726" w14:textId="77777777" w:rsidR="007C7ACA" w:rsidRPr="00180986" w:rsidRDefault="007C7ACA" w:rsidP="007C7ACA"/>
    <w:p w14:paraId="6E4FA3AF" w14:textId="77777777" w:rsidR="007C7ACA" w:rsidRPr="00180986" w:rsidRDefault="007C7ACA" w:rsidP="00273A38">
      <w:pPr>
        <w:spacing w:line="360" w:lineRule="auto"/>
        <w:jc w:val="both"/>
      </w:pPr>
      <w:r w:rsidRPr="00180986">
        <w:t>Ja (My), niżej podpisany (ni) ...............................................................</w:t>
      </w:r>
      <w:r w:rsidR="00A612D3" w:rsidRPr="00180986">
        <w:t>............................</w:t>
      </w:r>
      <w:r w:rsidRPr="00180986">
        <w:t>..................</w:t>
      </w:r>
      <w:r w:rsidR="00F24893">
        <w:t>.........</w:t>
      </w:r>
      <w:r w:rsidRPr="00180986">
        <w:t>..........</w:t>
      </w:r>
    </w:p>
    <w:p w14:paraId="00476A56" w14:textId="77777777" w:rsidR="007C7ACA" w:rsidRPr="00180986" w:rsidRDefault="007C7ACA" w:rsidP="00096C90">
      <w:pPr>
        <w:spacing w:line="360" w:lineRule="auto"/>
        <w:jc w:val="both"/>
      </w:pPr>
      <w:r w:rsidRPr="00180986">
        <w:t>działając w imieniu i na rzecz :</w:t>
      </w:r>
    </w:p>
    <w:p w14:paraId="4EC71F29" w14:textId="77777777" w:rsidR="007C7ACA" w:rsidRPr="006F39F9" w:rsidRDefault="007C7ACA" w:rsidP="00273A38">
      <w:pPr>
        <w:jc w:val="both"/>
      </w:pPr>
      <w:r w:rsidRPr="006F39F9">
        <w:t>....................................................................................................................................</w:t>
      </w:r>
      <w:r w:rsidR="00A612D3" w:rsidRPr="006F39F9">
        <w:t>.</w:t>
      </w:r>
      <w:r w:rsidRPr="006F39F9">
        <w:t>......</w:t>
      </w:r>
      <w:r w:rsidR="00A612D3" w:rsidRPr="006F39F9">
        <w:t>..............................</w:t>
      </w:r>
      <w:r w:rsidRPr="006F39F9">
        <w:t>............</w:t>
      </w:r>
    </w:p>
    <w:p w14:paraId="48035165" w14:textId="77777777" w:rsidR="007C7ACA" w:rsidRPr="006F39F9" w:rsidRDefault="007C7ACA" w:rsidP="00273A38">
      <w:pPr>
        <w:jc w:val="center"/>
        <w:rPr>
          <w:sz w:val="16"/>
          <w:szCs w:val="16"/>
        </w:rPr>
      </w:pPr>
      <w:r w:rsidRPr="006F39F9">
        <w:rPr>
          <w:sz w:val="16"/>
          <w:szCs w:val="16"/>
        </w:rPr>
        <w:t xml:space="preserve">(pełna nazwa </w:t>
      </w:r>
      <w:r w:rsidR="00F312FD" w:rsidRPr="006F39F9">
        <w:rPr>
          <w:sz w:val="16"/>
          <w:szCs w:val="16"/>
        </w:rPr>
        <w:t>W</w:t>
      </w:r>
      <w:r w:rsidRPr="006F39F9">
        <w:rPr>
          <w:sz w:val="16"/>
          <w:szCs w:val="16"/>
        </w:rPr>
        <w:t>ykonawcy)</w:t>
      </w:r>
    </w:p>
    <w:p w14:paraId="42566E53" w14:textId="77777777" w:rsidR="007C7ACA" w:rsidRPr="006F39F9" w:rsidRDefault="007C7ACA" w:rsidP="007C7ACA"/>
    <w:p w14:paraId="08D34FCE" w14:textId="77777777" w:rsidR="007C7ACA" w:rsidRPr="006F39F9" w:rsidRDefault="007C7ACA" w:rsidP="007C7ACA">
      <w:r w:rsidRPr="006F39F9">
        <w:t>...............................................................................................</w:t>
      </w:r>
      <w:r w:rsidR="00A612D3" w:rsidRPr="006F39F9">
        <w:t>...............................</w:t>
      </w:r>
      <w:r w:rsidRPr="006F39F9">
        <w:t>............</w:t>
      </w:r>
      <w:r w:rsidR="00A612D3" w:rsidRPr="006F39F9">
        <w:t>...............................</w:t>
      </w:r>
      <w:r w:rsidRPr="006F39F9">
        <w:t>...........</w:t>
      </w:r>
    </w:p>
    <w:p w14:paraId="2DA949A9" w14:textId="77777777" w:rsidR="007C7ACA" w:rsidRPr="006F39F9" w:rsidRDefault="007C7ACA" w:rsidP="007C7ACA">
      <w:pPr>
        <w:jc w:val="center"/>
        <w:rPr>
          <w:sz w:val="16"/>
          <w:szCs w:val="16"/>
        </w:rPr>
      </w:pPr>
      <w:r w:rsidRPr="006F39F9">
        <w:rPr>
          <w:sz w:val="16"/>
          <w:szCs w:val="16"/>
        </w:rPr>
        <w:t xml:space="preserve">(adres siedziby </w:t>
      </w:r>
      <w:r w:rsidR="00F312FD" w:rsidRPr="006F39F9">
        <w:rPr>
          <w:sz w:val="16"/>
          <w:szCs w:val="16"/>
        </w:rPr>
        <w:t>W</w:t>
      </w:r>
      <w:r w:rsidRPr="006F39F9">
        <w:rPr>
          <w:sz w:val="16"/>
          <w:szCs w:val="16"/>
        </w:rPr>
        <w:t>ykonawcy)</w:t>
      </w:r>
    </w:p>
    <w:p w14:paraId="527B983C" w14:textId="77777777" w:rsidR="0082586B" w:rsidRPr="0037393D" w:rsidRDefault="0082586B" w:rsidP="007C7ACA">
      <w:pPr>
        <w:pStyle w:val="Stopka"/>
        <w:tabs>
          <w:tab w:val="clear" w:pos="4536"/>
          <w:tab w:val="clear" w:pos="9072"/>
        </w:tabs>
      </w:pPr>
    </w:p>
    <w:p w14:paraId="6A8C0658" w14:textId="779AA885" w:rsidR="00957BE5" w:rsidRPr="006F39F9" w:rsidRDefault="002C2450" w:rsidP="00570608">
      <w:pPr>
        <w:pStyle w:val="Standard"/>
        <w:snapToGrid w:val="0"/>
        <w:jc w:val="both"/>
        <w:rPr>
          <w:b/>
          <w:sz w:val="20"/>
          <w:szCs w:val="20"/>
        </w:rPr>
      </w:pPr>
      <w:r w:rsidRPr="006F39F9">
        <w:rPr>
          <w:sz w:val="20"/>
          <w:szCs w:val="20"/>
        </w:rPr>
        <w:t xml:space="preserve">w odpowiedzi na ogłoszenie </w:t>
      </w:r>
      <w:r w:rsidR="00747946" w:rsidRPr="006F39F9">
        <w:rPr>
          <w:sz w:val="20"/>
          <w:szCs w:val="20"/>
        </w:rPr>
        <w:t>o wartości mniejszej niż progi</w:t>
      </w:r>
      <w:r w:rsidRPr="006F39F9">
        <w:rPr>
          <w:sz w:val="20"/>
          <w:szCs w:val="20"/>
        </w:rPr>
        <w:t xml:space="preserve"> unijne w trybie </w:t>
      </w:r>
      <w:r w:rsidR="005A7B97" w:rsidRPr="006F39F9">
        <w:rPr>
          <w:bCs/>
          <w:sz w:val="20"/>
          <w:szCs w:val="20"/>
        </w:rPr>
        <w:t xml:space="preserve">w </w:t>
      </w:r>
      <w:r w:rsidR="005A7B97" w:rsidRPr="006F39F9">
        <w:rPr>
          <w:rFonts w:eastAsia="Calibri"/>
          <w:bCs/>
          <w:sz w:val="20"/>
          <w:szCs w:val="20"/>
          <w:lang w:eastAsia="en-US"/>
        </w:rPr>
        <w:t xml:space="preserve">trybie podstawowym </w:t>
      </w:r>
      <w:r w:rsidR="009257F0" w:rsidRPr="006F39F9">
        <w:rPr>
          <w:rFonts w:eastAsia="Calibri"/>
          <w:bCs/>
          <w:sz w:val="20"/>
          <w:szCs w:val="20"/>
          <w:lang w:eastAsia="en-US"/>
        </w:rPr>
        <w:t xml:space="preserve">bez negocjacji </w:t>
      </w:r>
      <w:r w:rsidR="005A7B97" w:rsidRPr="006F39F9">
        <w:rPr>
          <w:rFonts w:eastAsia="Calibri"/>
          <w:sz w:val="20"/>
          <w:szCs w:val="20"/>
          <w:lang w:eastAsia="en-US"/>
        </w:rPr>
        <w:t xml:space="preserve">na podstawie art. 275 pkt </w:t>
      </w:r>
      <w:r w:rsidR="00870AE7" w:rsidRPr="006F39F9">
        <w:rPr>
          <w:rFonts w:eastAsia="Calibri"/>
          <w:sz w:val="20"/>
          <w:szCs w:val="20"/>
          <w:lang w:eastAsia="en-US"/>
        </w:rPr>
        <w:t>1</w:t>
      </w:r>
      <w:r w:rsidR="00DB6F74">
        <w:rPr>
          <w:rFonts w:eastAsia="Calibri"/>
          <w:sz w:val="20"/>
          <w:szCs w:val="20"/>
          <w:lang w:eastAsia="en-US"/>
        </w:rPr>
        <w:t xml:space="preserve"> </w:t>
      </w:r>
      <w:r w:rsidR="009257F0" w:rsidRPr="006F39F9">
        <w:rPr>
          <w:rFonts w:eastAsia="Calibri"/>
          <w:sz w:val="20"/>
          <w:szCs w:val="20"/>
          <w:lang w:eastAsia="en-US"/>
        </w:rPr>
        <w:t xml:space="preserve">ustawy </w:t>
      </w:r>
      <w:proofErr w:type="spellStart"/>
      <w:r w:rsidR="009257F0" w:rsidRPr="006F39F9">
        <w:rPr>
          <w:rFonts w:eastAsia="Calibri"/>
          <w:sz w:val="20"/>
          <w:szCs w:val="20"/>
          <w:lang w:eastAsia="en-US"/>
        </w:rPr>
        <w:t>Pzp</w:t>
      </w:r>
      <w:proofErr w:type="spellEnd"/>
      <w:r w:rsidR="009257F0" w:rsidRPr="006F39F9">
        <w:rPr>
          <w:rFonts w:eastAsia="Calibri"/>
          <w:sz w:val="20"/>
          <w:szCs w:val="20"/>
          <w:lang w:eastAsia="en-US"/>
        </w:rPr>
        <w:t xml:space="preserve"> </w:t>
      </w:r>
      <w:r w:rsidR="005A7B97" w:rsidRPr="006F39F9">
        <w:rPr>
          <w:rFonts w:eastAsia="Calibri"/>
          <w:sz w:val="20"/>
          <w:szCs w:val="20"/>
          <w:lang w:eastAsia="en-US"/>
        </w:rPr>
        <w:t xml:space="preserve">na </w:t>
      </w:r>
      <w:r w:rsidR="00570608" w:rsidRPr="006F39F9">
        <w:rPr>
          <w:b/>
          <w:sz w:val="20"/>
          <w:szCs w:val="20"/>
        </w:rPr>
        <w:t>„</w:t>
      </w:r>
      <w:r w:rsidR="00DB6F74" w:rsidRPr="00DB6F74">
        <w:rPr>
          <w:b/>
          <w:sz w:val="20"/>
          <w:szCs w:val="20"/>
        </w:rPr>
        <w:t>Zakup testów psychologicznych dla opieki dziennej, do Poradni Zdrowia Psychicznego i do prowadzenia psychoterapii w środowisku</w:t>
      </w:r>
      <w:r w:rsidR="004D3C74" w:rsidRPr="006F39F9">
        <w:rPr>
          <w:b/>
          <w:sz w:val="20"/>
          <w:szCs w:val="20"/>
        </w:rPr>
        <w:t>”</w:t>
      </w:r>
      <w:r w:rsidR="00A00B19" w:rsidRPr="006F39F9">
        <w:rPr>
          <w:b/>
          <w:sz w:val="20"/>
          <w:szCs w:val="20"/>
        </w:rPr>
        <w:t xml:space="preserve"> </w:t>
      </w:r>
      <w:r w:rsidR="00570608" w:rsidRPr="006F39F9">
        <w:rPr>
          <w:b/>
          <w:sz w:val="20"/>
          <w:szCs w:val="20"/>
        </w:rPr>
        <w:t xml:space="preserve"> </w:t>
      </w:r>
      <w:r w:rsidR="00180986" w:rsidRPr="006F39F9">
        <w:rPr>
          <w:sz w:val="20"/>
          <w:szCs w:val="20"/>
        </w:rPr>
        <w:t>oświadczam co następuje:</w:t>
      </w:r>
    </w:p>
    <w:p w14:paraId="18DC41ED" w14:textId="77777777" w:rsidR="00BD79E7" w:rsidRPr="00F3174C" w:rsidRDefault="00BD79E7" w:rsidP="0062158F">
      <w:pPr>
        <w:numPr>
          <w:ilvl w:val="0"/>
          <w:numId w:val="13"/>
        </w:numPr>
        <w:jc w:val="both"/>
        <w:rPr>
          <w:b/>
        </w:rPr>
      </w:pPr>
    </w:p>
    <w:p w14:paraId="54D9E069" w14:textId="77777777" w:rsidR="00180986" w:rsidRPr="0037393D" w:rsidRDefault="006B66A9" w:rsidP="00180986">
      <w:pPr>
        <w:shd w:val="clear" w:color="auto" w:fill="BFBFBF"/>
        <w:jc w:val="center"/>
        <w:rPr>
          <w:b/>
          <w:bCs/>
        </w:rPr>
      </w:pPr>
      <w:r>
        <w:rPr>
          <w:b/>
          <w:bCs/>
        </w:rPr>
        <w:t>O</w:t>
      </w:r>
      <w:r w:rsidRPr="0037393D">
        <w:rPr>
          <w:b/>
          <w:bCs/>
        </w:rPr>
        <w:t>świadczenie</w:t>
      </w:r>
    </w:p>
    <w:p w14:paraId="458308A4" w14:textId="77777777" w:rsidR="00BD79E7" w:rsidRDefault="00BD79E7" w:rsidP="00180986">
      <w:pPr>
        <w:pStyle w:val="Stopka"/>
        <w:tabs>
          <w:tab w:val="clear" w:pos="4536"/>
          <w:tab w:val="center" w:pos="709"/>
          <w:tab w:val="right" w:pos="10080"/>
        </w:tabs>
        <w:spacing w:line="360" w:lineRule="auto"/>
        <w:ind w:right="-97"/>
        <w:jc w:val="both"/>
      </w:pPr>
    </w:p>
    <w:p w14:paraId="4EEF5604" w14:textId="77777777" w:rsidR="00180986" w:rsidRDefault="00180986" w:rsidP="00180986">
      <w:pPr>
        <w:pStyle w:val="Stopka"/>
        <w:tabs>
          <w:tab w:val="clear" w:pos="4536"/>
          <w:tab w:val="center" w:pos="709"/>
          <w:tab w:val="right" w:pos="10080"/>
        </w:tabs>
        <w:spacing w:line="360" w:lineRule="auto"/>
        <w:ind w:right="-97"/>
        <w:jc w:val="both"/>
        <w:rPr>
          <w:lang w:eastAsia="en-US"/>
        </w:rPr>
      </w:pPr>
      <w:r w:rsidRPr="0037393D">
        <w:t xml:space="preserve">Oświadczam, że na dzień składania ofert nie podlegam wykluczeniu z postępowania o udzielenie zamówienia na podstawie </w:t>
      </w:r>
      <w:r w:rsidRPr="0037393D">
        <w:rPr>
          <w:lang w:eastAsia="en-US"/>
        </w:rPr>
        <w:t>art. 108 ust. 1 oraz a</w:t>
      </w:r>
      <w:r w:rsidRPr="00E37E47">
        <w:rPr>
          <w:lang w:eastAsia="en-US"/>
        </w:rPr>
        <w:t xml:space="preserve">rt. 109 ust. 1 pkt 4 ustawy </w:t>
      </w:r>
      <w:proofErr w:type="spellStart"/>
      <w:r w:rsidRPr="00E37E47">
        <w:rPr>
          <w:lang w:eastAsia="en-US"/>
        </w:rPr>
        <w:t>Pzp</w:t>
      </w:r>
      <w:proofErr w:type="spellEnd"/>
      <w:r w:rsidRPr="00E37E47">
        <w:rPr>
          <w:lang w:eastAsia="en-US"/>
        </w:rPr>
        <w:t>.</w:t>
      </w:r>
    </w:p>
    <w:p w14:paraId="4EC3BA82" w14:textId="77777777" w:rsidR="00BD79E7" w:rsidRPr="00E37E47" w:rsidRDefault="00BD79E7" w:rsidP="00180986">
      <w:pPr>
        <w:pStyle w:val="Stopka"/>
        <w:tabs>
          <w:tab w:val="clear" w:pos="4536"/>
          <w:tab w:val="center" w:pos="709"/>
          <w:tab w:val="right" w:pos="10080"/>
        </w:tabs>
        <w:spacing w:line="360" w:lineRule="auto"/>
        <w:ind w:right="-97"/>
        <w:jc w:val="both"/>
        <w:rPr>
          <w:lang w:eastAsia="en-US"/>
        </w:rPr>
      </w:pPr>
    </w:p>
    <w:p w14:paraId="45D6EC03" w14:textId="77777777" w:rsidR="00180986" w:rsidRPr="00E37E47" w:rsidRDefault="006B66A9" w:rsidP="00180986">
      <w:pPr>
        <w:shd w:val="clear" w:color="auto" w:fill="BFBFBF"/>
        <w:jc w:val="center"/>
        <w:rPr>
          <w:b/>
          <w:bCs/>
        </w:rPr>
      </w:pPr>
      <w:r>
        <w:rPr>
          <w:b/>
          <w:bCs/>
        </w:rPr>
        <w:t>P</w:t>
      </w:r>
      <w:r w:rsidRPr="00E37E47">
        <w:rPr>
          <w:b/>
          <w:bCs/>
        </w:rPr>
        <w:t xml:space="preserve">rocedura samooczyszczenia </w:t>
      </w:r>
      <w:r w:rsidR="00180986" w:rsidRPr="00E37E47">
        <w:rPr>
          <w:b/>
          <w:bCs/>
        </w:rPr>
        <w:br/>
      </w:r>
      <w:r w:rsidR="00180986" w:rsidRPr="006B66A9">
        <w:rPr>
          <w:b/>
          <w:bCs/>
        </w:rPr>
        <w:t>(uzupełnić jeśli dotyczy)</w:t>
      </w:r>
    </w:p>
    <w:p w14:paraId="6129004F" w14:textId="77777777" w:rsidR="00BD79E7" w:rsidRPr="006F39F9" w:rsidRDefault="00BD79E7" w:rsidP="00096C90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7CFDD300" w14:textId="77777777" w:rsidR="00180986" w:rsidRPr="006F39F9" w:rsidRDefault="00180986" w:rsidP="00096C90">
      <w:pPr>
        <w:shd w:val="clear" w:color="auto" w:fill="FFFFFF"/>
        <w:autoSpaceDE w:val="0"/>
        <w:autoSpaceDN w:val="0"/>
        <w:adjustRightInd w:val="0"/>
        <w:spacing w:line="360" w:lineRule="auto"/>
        <w:jc w:val="both"/>
      </w:pPr>
      <w:r w:rsidRPr="006F39F9">
        <w:rPr>
          <w:bCs/>
        </w:rPr>
        <w:t>Oświadczam</w:t>
      </w:r>
      <w:r w:rsidRPr="006F39F9">
        <w:t xml:space="preserve">, że </w:t>
      </w:r>
      <w:r w:rsidRPr="006F39F9">
        <w:rPr>
          <w:bCs/>
        </w:rPr>
        <w:t xml:space="preserve">na dzień składania ofert, </w:t>
      </w:r>
      <w:r w:rsidRPr="006F39F9">
        <w:t xml:space="preserve">zachodzą w stosunku do mnie podstawy wykluczenia z postępowania na podstawie art. …………. ustawy Pzp (podać mającą zastosowanie podstawę wykluczenia spośród wymienionych w </w:t>
      </w:r>
      <w:r w:rsidRPr="006F39F9">
        <w:rPr>
          <w:bCs/>
        </w:rPr>
        <w:t xml:space="preserve">art. </w:t>
      </w:r>
      <w:r w:rsidRPr="006F39F9">
        <w:t xml:space="preserve">108 ust. 1 oraz art. 109 ust. 1 pkt 4 ustawy </w:t>
      </w:r>
      <w:proofErr w:type="spellStart"/>
      <w:r w:rsidRPr="006F39F9">
        <w:t>Pzp</w:t>
      </w:r>
      <w:proofErr w:type="spellEnd"/>
      <w:r w:rsidRPr="006F39F9">
        <w:t xml:space="preserve">). </w:t>
      </w:r>
    </w:p>
    <w:p w14:paraId="3094B451" w14:textId="77777777" w:rsidR="00180986" w:rsidRPr="006F39F9" w:rsidRDefault="00180986" w:rsidP="00096C90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16"/>
          <w:szCs w:val="16"/>
        </w:rPr>
      </w:pPr>
      <w:r w:rsidRPr="006F39F9">
        <w:t xml:space="preserve">Jednocześnie oświadczam, że w związku z ww. okolicznością, na podstawie art. 110 ust. 2 ustawy Pzp podjąłem następujące środki w celu samooczyszczenia: …………………… </w:t>
      </w:r>
      <w:r w:rsidRPr="006F39F9">
        <w:rPr>
          <w:sz w:val="16"/>
          <w:szCs w:val="16"/>
        </w:rPr>
        <w:t>(należy opisać podjęte środki naprawcze)</w:t>
      </w:r>
    </w:p>
    <w:p w14:paraId="53D65114" w14:textId="77777777" w:rsidR="00BD79E7" w:rsidRPr="00E37E47" w:rsidRDefault="00BD79E7" w:rsidP="00096C90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i/>
          <w:iCs/>
        </w:rPr>
      </w:pPr>
    </w:p>
    <w:p w14:paraId="5FF15B4F" w14:textId="77777777" w:rsidR="00180986" w:rsidRPr="00273A38" w:rsidRDefault="006B66A9" w:rsidP="00180986">
      <w:pPr>
        <w:shd w:val="clear" w:color="auto" w:fill="BFBFBF"/>
        <w:jc w:val="center"/>
        <w:rPr>
          <w:rStyle w:val="Hipercze"/>
          <w:b/>
          <w:i/>
          <w:iCs/>
          <w:color w:val="auto"/>
          <w:u w:val="none"/>
        </w:rPr>
      </w:pPr>
      <w:r>
        <w:rPr>
          <w:b/>
          <w:bCs/>
          <w:color w:val="000000"/>
        </w:rPr>
        <w:t>I</w:t>
      </w:r>
      <w:r w:rsidRPr="00180986">
        <w:rPr>
          <w:b/>
          <w:bCs/>
          <w:color w:val="000000"/>
        </w:rPr>
        <w:t xml:space="preserve">nformacja dotycząca dostępu do bezpłatnych i ogólnodostępnych baz danych </w:t>
      </w:r>
      <w:r w:rsidR="00180986" w:rsidRPr="00180986">
        <w:rPr>
          <w:b/>
          <w:bCs/>
          <w:color w:val="000000"/>
        </w:rPr>
        <w:br/>
      </w:r>
      <w:r w:rsidR="00180986" w:rsidRPr="006B66A9">
        <w:rPr>
          <w:rStyle w:val="Hipercze"/>
          <w:b/>
          <w:color w:val="auto"/>
          <w:u w:val="none"/>
        </w:rPr>
        <w:t>(zaznaczyć właściwe):</w:t>
      </w:r>
    </w:p>
    <w:p w14:paraId="4948C6E2" w14:textId="77777777" w:rsidR="00BD79E7" w:rsidRDefault="00BD79E7" w:rsidP="006B5FE9">
      <w:pPr>
        <w:shd w:val="clear" w:color="auto" w:fill="FFFFFF"/>
        <w:spacing w:line="360" w:lineRule="auto"/>
        <w:jc w:val="both"/>
        <w:rPr>
          <w:bCs/>
          <w:iCs/>
        </w:rPr>
      </w:pPr>
    </w:p>
    <w:p w14:paraId="08029622" w14:textId="77777777" w:rsidR="00180986" w:rsidRPr="00E37E47" w:rsidRDefault="00180986" w:rsidP="006B5FE9">
      <w:pPr>
        <w:shd w:val="clear" w:color="auto" w:fill="FFFFFF"/>
        <w:spacing w:line="360" w:lineRule="auto"/>
        <w:jc w:val="both"/>
        <w:rPr>
          <w:bCs/>
          <w:iCs/>
        </w:rPr>
      </w:pPr>
      <w:r w:rsidRPr="00E37E47">
        <w:rPr>
          <w:bCs/>
          <w:iCs/>
        </w:rPr>
        <w:t>Ponadto oświadczam,</w:t>
      </w:r>
      <w:r w:rsidRPr="00E37E47">
        <w:t xml:space="preserve"> że </w:t>
      </w:r>
      <w:r w:rsidR="00F312FD">
        <w:t>W</w:t>
      </w:r>
      <w:r w:rsidRPr="00E37E47">
        <w:t>ykonawca, którego reprezentuję</w:t>
      </w:r>
      <w:r w:rsidRPr="00E37E47">
        <w:rPr>
          <w:bCs/>
          <w:iCs/>
        </w:rPr>
        <w:t xml:space="preserve"> wyraża zgodę na to, aby Zamawiający uzyskał dostęp - za pomocą bezpłatnych i ogólnodostępnych baz danych - do dokumentu, o którym mowa w </w:t>
      </w:r>
      <w:r w:rsidR="00C73F2C">
        <w:rPr>
          <w:bCs/>
          <w:iCs/>
        </w:rPr>
        <w:t>r</w:t>
      </w:r>
      <w:r w:rsidR="00136F0D">
        <w:rPr>
          <w:bCs/>
          <w:iCs/>
        </w:rPr>
        <w:t>ozdziale VI </w:t>
      </w:r>
      <w:r w:rsidRPr="00D26CA0">
        <w:rPr>
          <w:bCs/>
          <w:iCs/>
        </w:rPr>
        <w:t xml:space="preserve">dziale V pkt 1 </w:t>
      </w:r>
      <w:r w:rsidR="006A27E0">
        <w:rPr>
          <w:bCs/>
          <w:iCs/>
        </w:rPr>
        <w:t xml:space="preserve">ppkt 1 </w:t>
      </w:r>
      <w:r w:rsidRPr="00D26CA0">
        <w:rPr>
          <w:bCs/>
          <w:iCs/>
        </w:rPr>
        <w:t>lit</w:t>
      </w:r>
      <w:r w:rsidR="006A27E0">
        <w:rPr>
          <w:bCs/>
          <w:iCs/>
        </w:rPr>
        <w:t>.</w:t>
      </w:r>
      <w:r w:rsidRPr="00D26CA0">
        <w:rPr>
          <w:bCs/>
          <w:iCs/>
        </w:rPr>
        <w:t xml:space="preserve"> </w:t>
      </w:r>
      <w:r w:rsidR="00312E64">
        <w:rPr>
          <w:bCs/>
          <w:iCs/>
        </w:rPr>
        <w:t>c</w:t>
      </w:r>
      <w:r w:rsidRPr="00D26CA0">
        <w:rPr>
          <w:bCs/>
          <w:iCs/>
        </w:rPr>
        <w:t xml:space="preserve"> SWZ</w:t>
      </w:r>
      <w:r w:rsidRPr="00E37E47">
        <w:rPr>
          <w:bCs/>
          <w:iCs/>
        </w:rPr>
        <w:t xml:space="preserve"> (tj. odpis lub informacja z Krajowego Rejestru Sądowego, Centralnej Ewidencji </w:t>
      </w:r>
      <w:r w:rsidRPr="00E37E47">
        <w:rPr>
          <w:bCs/>
          <w:iCs/>
        </w:rPr>
        <w:lastRenderedPageBreak/>
        <w:t>i</w:t>
      </w:r>
      <w:r w:rsidR="00136F0D">
        <w:rPr>
          <w:bCs/>
          <w:iCs/>
        </w:rPr>
        <w:t> </w:t>
      </w:r>
      <w:r w:rsidRPr="00E37E47">
        <w:rPr>
          <w:bCs/>
          <w:iCs/>
        </w:rPr>
        <w:t xml:space="preserve">Informacji o Działalności Gospodarczej lub innego właściwego rejestru), w celu potwierdzenia braku podstaw wykluczenia na podstawie art. 109 ust. 1 pkt 4) </w:t>
      </w:r>
      <w:r w:rsidR="00C73F2C">
        <w:rPr>
          <w:bCs/>
          <w:iCs/>
        </w:rPr>
        <w:t>u</w:t>
      </w:r>
      <w:r w:rsidRPr="00E37E47">
        <w:rPr>
          <w:bCs/>
          <w:iCs/>
        </w:rPr>
        <w:t>stawy Pzp.</w:t>
      </w:r>
    </w:p>
    <w:p w14:paraId="66465B82" w14:textId="77777777" w:rsidR="00273A38" w:rsidRPr="006F39F9" w:rsidRDefault="00273A38" w:rsidP="00F24893">
      <w:pPr>
        <w:spacing w:line="360" w:lineRule="auto"/>
        <w:ind w:firstLine="360"/>
        <w:jc w:val="both"/>
        <w:rPr>
          <w:bCs/>
        </w:rPr>
      </w:pPr>
      <w:r w:rsidRPr="005F0CF9"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F0CF9">
        <w:instrText xml:space="preserve"> FORMCHECKBOX </w:instrText>
      </w:r>
      <w:r w:rsidRPr="005F0CF9">
        <w:fldChar w:fldCharType="separate"/>
      </w:r>
      <w:r w:rsidRPr="005F0CF9">
        <w:fldChar w:fldCharType="end"/>
      </w:r>
      <w:r w:rsidRPr="005F0CF9">
        <w:t xml:space="preserve"> </w:t>
      </w:r>
      <w:hyperlink r:id="rId8" w:history="1">
        <w:r w:rsidRPr="006F39F9">
          <w:rPr>
            <w:rStyle w:val="Hipercze"/>
            <w:bCs/>
            <w:color w:val="auto"/>
          </w:rPr>
          <w:t>https://ems.ms.gov.pl/</w:t>
        </w:r>
      </w:hyperlink>
      <w:r w:rsidRPr="006F39F9">
        <w:rPr>
          <w:bCs/>
        </w:rPr>
        <w:t>*</w:t>
      </w:r>
    </w:p>
    <w:p w14:paraId="34317D2B" w14:textId="77777777" w:rsidR="00273A38" w:rsidRPr="006F39F9" w:rsidRDefault="00273A38" w:rsidP="00F24893">
      <w:pPr>
        <w:spacing w:line="360" w:lineRule="auto"/>
        <w:ind w:firstLine="360"/>
        <w:jc w:val="both"/>
        <w:rPr>
          <w:bCs/>
        </w:rPr>
      </w:pPr>
      <w:r w:rsidRPr="006F39F9"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F39F9">
        <w:instrText xml:space="preserve"> FORMCHECKBOX </w:instrText>
      </w:r>
      <w:r w:rsidRPr="006F39F9">
        <w:fldChar w:fldCharType="separate"/>
      </w:r>
      <w:r w:rsidRPr="006F39F9">
        <w:fldChar w:fldCharType="end"/>
      </w:r>
      <w:r w:rsidRPr="006F39F9">
        <w:t xml:space="preserve"> </w:t>
      </w:r>
      <w:hyperlink r:id="rId9" w:history="1">
        <w:r w:rsidRPr="006F39F9">
          <w:rPr>
            <w:rStyle w:val="Hipercze"/>
            <w:bCs/>
            <w:color w:val="auto"/>
          </w:rPr>
          <w:t>https://prod.ceidg.gov.pl</w:t>
        </w:r>
      </w:hyperlink>
      <w:r w:rsidRPr="006F39F9">
        <w:rPr>
          <w:bCs/>
        </w:rPr>
        <w:t>*</w:t>
      </w:r>
    </w:p>
    <w:p w14:paraId="699BA685" w14:textId="77777777" w:rsidR="00273A38" w:rsidRPr="006F39F9" w:rsidRDefault="00273A38" w:rsidP="00F24893">
      <w:pPr>
        <w:spacing w:line="360" w:lineRule="auto"/>
        <w:ind w:left="360" w:hanging="360"/>
        <w:jc w:val="both"/>
        <w:rPr>
          <w:b/>
        </w:rPr>
      </w:pPr>
      <w:r w:rsidRPr="006F39F9">
        <w:rPr>
          <w:b/>
        </w:rPr>
        <w:t>* właściwe zaznaczyć</w:t>
      </w:r>
    </w:p>
    <w:p w14:paraId="13503C99" w14:textId="77777777" w:rsidR="005421C4" w:rsidRDefault="005421C4" w:rsidP="006B5FE9">
      <w:pPr>
        <w:shd w:val="clear" w:color="auto" w:fill="FFFFFF"/>
        <w:jc w:val="both"/>
        <w:rPr>
          <w:b/>
          <w:i/>
          <w:sz w:val="16"/>
          <w:szCs w:val="16"/>
          <w:u w:val="single"/>
        </w:rPr>
      </w:pPr>
    </w:p>
    <w:p w14:paraId="08316BDD" w14:textId="77777777" w:rsidR="00693150" w:rsidRDefault="00693150" w:rsidP="006B5FE9">
      <w:pPr>
        <w:shd w:val="clear" w:color="auto" w:fill="FFFFFF"/>
        <w:jc w:val="both"/>
        <w:rPr>
          <w:b/>
          <w:i/>
          <w:sz w:val="16"/>
          <w:szCs w:val="16"/>
          <w:u w:val="single"/>
        </w:rPr>
      </w:pPr>
    </w:p>
    <w:p w14:paraId="6B03AC30" w14:textId="77777777" w:rsidR="005421C4" w:rsidRPr="006F39F9" w:rsidRDefault="005421C4" w:rsidP="006B5FE9">
      <w:pPr>
        <w:shd w:val="clear" w:color="auto" w:fill="FFFFFF"/>
        <w:jc w:val="both"/>
        <w:rPr>
          <w:b/>
          <w:iCs/>
          <w:sz w:val="16"/>
          <w:szCs w:val="16"/>
          <w:u w:val="single"/>
        </w:rPr>
      </w:pPr>
    </w:p>
    <w:p w14:paraId="06F1A268" w14:textId="77777777" w:rsidR="00C73F2C" w:rsidRPr="006F39F9" w:rsidRDefault="00C73F2C" w:rsidP="006B5FE9">
      <w:pPr>
        <w:shd w:val="clear" w:color="auto" w:fill="FFFFFF"/>
        <w:jc w:val="both"/>
        <w:rPr>
          <w:b/>
          <w:iCs/>
          <w:sz w:val="18"/>
          <w:szCs w:val="18"/>
          <w:u w:val="single"/>
        </w:rPr>
      </w:pPr>
      <w:r w:rsidRPr="006F39F9">
        <w:rPr>
          <w:b/>
          <w:iCs/>
          <w:sz w:val="18"/>
          <w:szCs w:val="18"/>
          <w:u w:val="single"/>
        </w:rPr>
        <w:t>Uwaga!</w:t>
      </w:r>
    </w:p>
    <w:p w14:paraId="7EF011B8" w14:textId="77777777" w:rsidR="00F00024" w:rsidRPr="006F39F9" w:rsidRDefault="00C73F2C" w:rsidP="006B5FE9">
      <w:pPr>
        <w:shd w:val="clear" w:color="auto" w:fill="FFFFFF"/>
        <w:jc w:val="both"/>
        <w:rPr>
          <w:bCs/>
          <w:iCs/>
        </w:rPr>
      </w:pPr>
      <w:r w:rsidRPr="006F39F9">
        <w:rPr>
          <w:iCs/>
          <w:sz w:val="18"/>
          <w:szCs w:val="18"/>
        </w:rPr>
        <w:t>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 - d</w:t>
      </w:r>
      <w:r w:rsidRPr="006F39F9">
        <w:rPr>
          <w:bCs/>
          <w:iCs/>
          <w:sz w:val="18"/>
          <w:szCs w:val="18"/>
        </w:rPr>
        <w:t>okument musi zostać opatrzony kwalifikowanym podpisem elektronicznym</w:t>
      </w:r>
      <w:r w:rsidR="00693150" w:rsidRPr="006F39F9">
        <w:rPr>
          <w:bCs/>
          <w:iCs/>
          <w:sz w:val="18"/>
          <w:szCs w:val="18"/>
        </w:rPr>
        <w:t xml:space="preserve"> lub</w:t>
      </w:r>
      <w:r w:rsidRPr="006F39F9">
        <w:rPr>
          <w:bCs/>
          <w:iCs/>
          <w:sz w:val="18"/>
          <w:szCs w:val="18"/>
        </w:rPr>
        <w:t xml:space="preserve"> podpisem zaufanym lub podpisem osobistym</w:t>
      </w:r>
      <w:r w:rsidR="00693150" w:rsidRPr="006F39F9">
        <w:rPr>
          <w:bCs/>
          <w:iCs/>
          <w:sz w:val="18"/>
          <w:szCs w:val="18"/>
        </w:rPr>
        <w:t>.</w:t>
      </w:r>
    </w:p>
    <w:p w14:paraId="5AE4CAE9" w14:textId="77777777" w:rsidR="00CE29BB" w:rsidRDefault="00CE29BB" w:rsidP="006B5FE9">
      <w:pPr>
        <w:shd w:val="clear" w:color="auto" w:fill="FFFFFF"/>
        <w:jc w:val="both"/>
        <w:rPr>
          <w:bCs/>
          <w:i/>
          <w:iCs/>
          <w:sz w:val="16"/>
          <w:szCs w:val="16"/>
        </w:rPr>
      </w:pPr>
    </w:p>
    <w:p w14:paraId="16492B48" w14:textId="77777777" w:rsidR="00CE29BB" w:rsidRPr="005421C4" w:rsidRDefault="00CE29BB" w:rsidP="006B5FE9">
      <w:pPr>
        <w:shd w:val="clear" w:color="auto" w:fill="FFFFFF"/>
        <w:jc w:val="both"/>
        <w:rPr>
          <w:sz w:val="16"/>
          <w:szCs w:val="16"/>
        </w:rPr>
      </w:pPr>
    </w:p>
    <w:sectPr w:rsidR="00CE29BB" w:rsidRPr="005421C4" w:rsidSect="00A05143">
      <w:headerReference w:type="default" r:id="rId10"/>
      <w:footerReference w:type="even" r:id="rId11"/>
      <w:footerReference w:type="default" r:id="rId12"/>
      <w:footnotePr>
        <w:pos w:val="beneathText"/>
      </w:footnotePr>
      <w:pgSz w:w="11905" w:h="16837"/>
      <w:pgMar w:top="851" w:right="1417" w:bottom="1417" w:left="1417" w:header="708" w:footer="4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8943D" w14:textId="77777777" w:rsidR="00182887" w:rsidRDefault="00182887">
      <w:r>
        <w:separator/>
      </w:r>
    </w:p>
  </w:endnote>
  <w:endnote w:type="continuationSeparator" w:id="0">
    <w:p w14:paraId="26DCEB58" w14:textId="77777777" w:rsidR="00182887" w:rsidRDefault="00182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3E59D" w14:textId="77777777" w:rsidR="0097144C" w:rsidRDefault="0097144C" w:rsidP="00FA315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60CA0DC" w14:textId="77777777" w:rsidR="0097144C" w:rsidRDefault="0097144C" w:rsidP="00D4246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82FE1" w14:textId="77777777" w:rsidR="0097144C" w:rsidRPr="006F39F9" w:rsidRDefault="0097144C" w:rsidP="009810E7">
    <w:pPr>
      <w:pStyle w:val="Stopka"/>
      <w:pBdr>
        <w:top w:val="single" w:sz="4" w:space="1" w:color="auto"/>
      </w:pBdr>
      <w:tabs>
        <w:tab w:val="right" w:pos="10080"/>
      </w:tabs>
      <w:ind w:right="-97"/>
      <w:jc w:val="center"/>
      <w:rPr>
        <w:b/>
        <w:sz w:val="16"/>
        <w:szCs w:val="16"/>
      </w:rPr>
    </w:pPr>
    <w:r w:rsidRPr="006F39F9">
      <w:rPr>
        <w:sz w:val="16"/>
        <w:szCs w:val="16"/>
      </w:rPr>
      <w:t xml:space="preserve">Załącznik nr 2 </w:t>
    </w:r>
    <w:r w:rsidR="001E6FD4" w:rsidRPr="006F39F9">
      <w:rPr>
        <w:sz w:val="16"/>
        <w:szCs w:val="16"/>
      </w:rPr>
      <w:t xml:space="preserve">do SWZ </w:t>
    </w:r>
    <w:r w:rsidRPr="006F39F9">
      <w:rPr>
        <w:sz w:val="16"/>
        <w:szCs w:val="16"/>
      </w:rPr>
      <w:t>– Oświadczenie</w:t>
    </w:r>
    <w:r w:rsidRPr="006F39F9">
      <w:rPr>
        <w:color w:val="FF0000"/>
        <w:sz w:val="16"/>
        <w:szCs w:val="16"/>
      </w:rPr>
      <w:t xml:space="preserve"> </w:t>
    </w:r>
    <w:r w:rsidRPr="006F39F9">
      <w:rPr>
        <w:bCs/>
        <w:sz w:val="16"/>
        <w:szCs w:val="16"/>
      </w:rPr>
      <w:t>wykonawcy</w:t>
    </w:r>
    <w:r w:rsidRPr="006F39F9">
      <w:rPr>
        <w:sz w:val="16"/>
        <w:szCs w:val="16"/>
      </w:rPr>
      <w:t xml:space="preserve"> </w:t>
    </w:r>
    <w:r w:rsidR="001E6FD4" w:rsidRPr="006F39F9">
      <w:rPr>
        <w:sz w:val="16"/>
        <w:szCs w:val="16"/>
      </w:rPr>
      <w:t>o</w:t>
    </w:r>
    <w:r w:rsidRPr="006F39F9">
      <w:rPr>
        <w:sz w:val="16"/>
        <w:szCs w:val="16"/>
      </w:rPr>
      <w:t xml:space="preserve"> </w:t>
    </w:r>
    <w:r w:rsidR="00747946" w:rsidRPr="006F39F9">
      <w:rPr>
        <w:sz w:val="16"/>
        <w:szCs w:val="16"/>
      </w:rPr>
      <w:t xml:space="preserve">braku </w:t>
    </w:r>
    <w:r w:rsidRPr="006F39F9">
      <w:rPr>
        <w:sz w:val="16"/>
        <w:szCs w:val="16"/>
      </w:rPr>
      <w:t>p</w:t>
    </w:r>
    <w:r w:rsidR="001E6FD4" w:rsidRPr="006F39F9">
      <w:rPr>
        <w:sz w:val="16"/>
        <w:szCs w:val="16"/>
      </w:rPr>
      <w:t>odstaw do</w:t>
    </w:r>
    <w:r w:rsidRPr="006F39F9">
      <w:rPr>
        <w:sz w:val="16"/>
        <w:szCs w:val="16"/>
      </w:rPr>
      <w:t xml:space="preserve"> wykluczenia z postępowania</w:t>
    </w:r>
  </w:p>
  <w:p w14:paraId="05A1BD88" w14:textId="77777777" w:rsidR="0097144C" w:rsidRPr="006F39F9" w:rsidRDefault="0097144C" w:rsidP="001A43D6">
    <w:pPr>
      <w:pStyle w:val="Stopka"/>
      <w:tabs>
        <w:tab w:val="clear" w:pos="9072"/>
        <w:tab w:val="right" w:pos="10080"/>
      </w:tabs>
      <w:ind w:right="-97"/>
      <w:jc w:val="center"/>
      <w:rPr>
        <w:sz w:val="16"/>
        <w:szCs w:val="16"/>
      </w:rPr>
    </w:pPr>
    <w:r w:rsidRPr="006F39F9">
      <w:rPr>
        <w:sz w:val="16"/>
        <w:szCs w:val="16"/>
      </w:rPr>
      <w:t xml:space="preserve">Strona 1 z </w:t>
    </w:r>
    <w:r w:rsidRPr="006F39F9">
      <w:rPr>
        <w:sz w:val="16"/>
        <w:szCs w:val="16"/>
      </w:rPr>
      <w:fldChar w:fldCharType="begin"/>
    </w:r>
    <w:r w:rsidRPr="006F39F9">
      <w:rPr>
        <w:sz w:val="16"/>
        <w:szCs w:val="16"/>
      </w:rPr>
      <w:instrText xml:space="preserve"> NUMPAGES </w:instrText>
    </w:r>
    <w:r w:rsidRPr="006F39F9">
      <w:rPr>
        <w:sz w:val="16"/>
        <w:szCs w:val="16"/>
      </w:rPr>
      <w:fldChar w:fldCharType="separate"/>
    </w:r>
    <w:r w:rsidR="0037393D" w:rsidRPr="006F39F9">
      <w:rPr>
        <w:noProof/>
        <w:sz w:val="16"/>
        <w:szCs w:val="16"/>
      </w:rPr>
      <w:t>2</w:t>
    </w:r>
    <w:r w:rsidRPr="006F39F9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BC93D" w14:textId="77777777" w:rsidR="00182887" w:rsidRDefault="00182887">
      <w:r>
        <w:separator/>
      </w:r>
    </w:p>
  </w:footnote>
  <w:footnote w:type="continuationSeparator" w:id="0">
    <w:p w14:paraId="163E758D" w14:textId="77777777" w:rsidR="00182887" w:rsidRDefault="00182887">
      <w:r>
        <w:continuationSeparator/>
      </w:r>
    </w:p>
  </w:footnote>
  <w:footnote w:id="1">
    <w:p w14:paraId="1E3B5D67" w14:textId="77777777" w:rsidR="00747946" w:rsidRPr="006F39F9" w:rsidRDefault="00747946" w:rsidP="0070529B">
      <w:pPr>
        <w:pStyle w:val="Tekstprzypisudolnego"/>
        <w:jc w:val="both"/>
        <w:rPr>
          <w:sz w:val="16"/>
          <w:szCs w:val="16"/>
        </w:rPr>
      </w:pPr>
      <w:r w:rsidRPr="006F39F9">
        <w:rPr>
          <w:rStyle w:val="Odwoanieprzypisudolnego"/>
          <w:sz w:val="16"/>
          <w:szCs w:val="16"/>
        </w:rPr>
        <w:footnoteRef/>
      </w:r>
      <w:r w:rsidRPr="006F39F9">
        <w:rPr>
          <w:sz w:val="16"/>
          <w:szCs w:val="16"/>
        </w:rPr>
        <w:t xml:space="preserve"> Pouczenie o odpowiedzialności karnej Art. 297 § 1 Kodeksu karnego (</w:t>
      </w:r>
      <w:r w:rsidR="00D1172A" w:rsidRPr="006F39F9">
        <w:rPr>
          <w:sz w:val="16"/>
          <w:szCs w:val="16"/>
        </w:rPr>
        <w:t>Dz. U. z 2024 r. poz. 17</w:t>
      </w:r>
      <w:r w:rsidRPr="006F39F9">
        <w:rPr>
          <w:sz w:val="16"/>
          <w:szCs w:val="16"/>
        </w:rPr>
        <w:t>):</w:t>
      </w:r>
    </w:p>
    <w:p w14:paraId="667B09DD" w14:textId="77777777" w:rsidR="00747946" w:rsidRPr="009B1190" w:rsidRDefault="00747946" w:rsidP="0070529B">
      <w:pPr>
        <w:pStyle w:val="Tekstprzypisudolnego"/>
        <w:jc w:val="both"/>
        <w:rPr>
          <w:i/>
          <w:iCs/>
          <w:sz w:val="16"/>
          <w:szCs w:val="16"/>
        </w:rPr>
      </w:pPr>
      <w:r w:rsidRPr="006F39F9">
        <w:rPr>
          <w:sz w:val="16"/>
          <w:szCs w:val="16"/>
        </w:rPr>
        <w:t>„Kto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</w:t>
      </w:r>
      <w:r w:rsidRPr="009B1190">
        <w:rPr>
          <w:i/>
          <w:iCs/>
          <w:sz w:val="16"/>
          <w:szCs w:val="16"/>
        </w:rPr>
        <w:t xml:space="preserve"> </w:t>
      </w:r>
      <w:r w:rsidRPr="006F39F9">
        <w:rPr>
          <w:sz w:val="16"/>
          <w:szCs w:val="16"/>
        </w:rPr>
        <w:t>okoliczności o istotnym znaczeniu dla uzyskania wymienionego wsparcia finansowego, instrumentu płatniczego lub zamówienia, podlega karze pozbawienia wolności od 3 miesięcy do lat 5.”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E584B" w14:textId="7F8C962B" w:rsidR="00E61E03" w:rsidRDefault="00515AD2">
    <w:pPr>
      <w:pStyle w:val="Nagwek"/>
    </w:pPr>
    <w:r w:rsidRPr="00503EDF">
      <w:rPr>
        <w:noProof/>
      </w:rPr>
      <w:drawing>
        <wp:inline distT="0" distB="0" distL="0" distR="0" wp14:anchorId="1B296604" wp14:editId="0BCAD748">
          <wp:extent cx="5762625" cy="428625"/>
          <wp:effectExtent l="0" t="0" r="0" b="0"/>
          <wp:docPr id="1" name="Obraz 1" descr="Logotyp Fundusze Europejskie dla Pomorza Zachodniego&#10;Flaga Rzeczpospolita Polska&#10;Flaga Dofinansowane przez Unię Europejską&#10;Logotyp Pomorze Zachodnie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typ Fundusze Europejskie dla Pomorza Zachodniego&#10;Flaga Rzeczpospolita Polska&#10;Flaga Dofinansowane przez Unię Europejską&#10;Logotyp Pomorze Zachodnie&#10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6"/>
    <w:multiLevelType w:val="singleLevel"/>
    <w:tmpl w:val="00000006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000000"/>
      </w:rPr>
    </w:lvl>
  </w:abstractNum>
  <w:abstractNum w:abstractNumId="3" w15:restartNumberingAfterBreak="0">
    <w:nsid w:val="00000025"/>
    <w:multiLevelType w:val="multilevel"/>
    <w:tmpl w:val="00000025"/>
    <w:name w:val="WW8Num37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2268"/>
        </w:tabs>
        <w:ind w:left="2268" w:hanging="283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17B7E66"/>
    <w:multiLevelType w:val="hybridMultilevel"/>
    <w:tmpl w:val="639E09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E94747"/>
    <w:multiLevelType w:val="hybridMultilevel"/>
    <w:tmpl w:val="5588CC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E6471F"/>
    <w:multiLevelType w:val="hybridMultilevel"/>
    <w:tmpl w:val="8CFE81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A74658"/>
    <w:multiLevelType w:val="hybridMultilevel"/>
    <w:tmpl w:val="D3CCB0E6"/>
    <w:lvl w:ilvl="0" w:tplc="8DA20CDC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61F4074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75895D2C"/>
    <w:multiLevelType w:val="hybridMultilevel"/>
    <w:tmpl w:val="4E6603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7A62BB"/>
    <w:multiLevelType w:val="hybridMultilevel"/>
    <w:tmpl w:val="EFAAD8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6697387">
    <w:abstractNumId w:val="0"/>
  </w:num>
  <w:num w:numId="2" w16cid:durableId="565607268">
    <w:abstractNumId w:val="1"/>
  </w:num>
  <w:num w:numId="3" w16cid:durableId="16125377">
    <w:abstractNumId w:val="7"/>
  </w:num>
  <w:num w:numId="4" w16cid:durableId="1254168860">
    <w:abstractNumId w:val="5"/>
  </w:num>
  <w:num w:numId="5" w16cid:durableId="1938980279">
    <w:abstractNumId w:val="4"/>
  </w:num>
  <w:num w:numId="6" w16cid:durableId="515995778">
    <w:abstractNumId w:val="8"/>
  </w:num>
  <w:num w:numId="7" w16cid:durableId="1677419820">
    <w:abstractNumId w:val="2"/>
    <w:lvlOverride w:ilvl="0">
      <w:startOverride w:val="1"/>
    </w:lvlOverride>
  </w:num>
  <w:num w:numId="8" w16cid:durableId="385494450">
    <w:abstractNumId w:val="2"/>
  </w:num>
  <w:num w:numId="9" w16cid:durableId="1315335486">
    <w:abstractNumId w:val="9"/>
  </w:num>
  <w:num w:numId="10" w16cid:durableId="730232928">
    <w:abstractNumId w:val="10"/>
  </w:num>
  <w:num w:numId="11" w16cid:durableId="1549730103">
    <w:abstractNumId w:val="6"/>
  </w:num>
  <w:num w:numId="12" w16cid:durableId="1463188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60534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46D"/>
    <w:rsid w:val="0000352C"/>
    <w:rsid w:val="000101E4"/>
    <w:rsid w:val="00021C10"/>
    <w:rsid w:val="00026123"/>
    <w:rsid w:val="00030BF4"/>
    <w:rsid w:val="000333EC"/>
    <w:rsid w:val="00035D1F"/>
    <w:rsid w:val="0003609D"/>
    <w:rsid w:val="00040F3B"/>
    <w:rsid w:val="00042BAA"/>
    <w:rsid w:val="00052BFA"/>
    <w:rsid w:val="00082AE8"/>
    <w:rsid w:val="000874D2"/>
    <w:rsid w:val="00090002"/>
    <w:rsid w:val="000918ED"/>
    <w:rsid w:val="000919A5"/>
    <w:rsid w:val="00096C90"/>
    <w:rsid w:val="000A3583"/>
    <w:rsid w:val="000A6A89"/>
    <w:rsid w:val="000D4AB8"/>
    <w:rsid w:val="000E6CB2"/>
    <w:rsid w:val="000F27C4"/>
    <w:rsid w:val="000F367F"/>
    <w:rsid w:val="000F405B"/>
    <w:rsid w:val="000F7CC3"/>
    <w:rsid w:val="001075DB"/>
    <w:rsid w:val="00113FE9"/>
    <w:rsid w:val="00136F0D"/>
    <w:rsid w:val="00142129"/>
    <w:rsid w:val="0014494C"/>
    <w:rsid w:val="00161878"/>
    <w:rsid w:val="00180986"/>
    <w:rsid w:val="00182821"/>
    <w:rsid w:val="00182887"/>
    <w:rsid w:val="00183956"/>
    <w:rsid w:val="00194225"/>
    <w:rsid w:val="001A43D6"/>
    <w:rsid w:val="001A4956"/>
    <w:rsid w:val="001A752B"/>
    <w:rsid w:val="001C0F0C"/>
    <w:rsid w:val="001C323F"/>
    <w:rsid w:val="001C6FDA"/>
    <w:rsid w:val="001D7DFA"/>
    <w:rsid w:val="001E687C"/>
    <w:rsid w:val="001E68B5"/>
    <w:rsid w:val="001E6FD4"/>
    <w:rsid w:val="001E7CB0"/>
    <w:rsid w:val="002141E4"/>
    <w:rsid w:val="00244D90"/>
    <w:rsid w:val="002456C0"/>
    <w:rsid w:val="002518FA"/>
    <w:rsid w:val="00256B70"/>
    <w:rsid w:val="00273A38"/>
    <w:rsid w:val="00281F14"/>
    <w:rsid w:val="00283749"/>
    <w:rsid w:val="00283997"/>
    <w:rsid w:val="002926BB"/>
    <w:rsid w:val="00293955"/>
    <w:rsid w:val="002A08EC"/>
    <w:rsid w:val="002A786E"/>
    <w:rsid w:val="002C2450"/>
    <w:rsid w:val="002C320F"/>
    <w:rsid w:val="002D4E2D"/>
    <w:rsid w:val="002F29CB"/>
    <w:rsid w:val="002F5491"/>
    <w:rsid w:val="0030190F"/>
    <w:rsid w:val="00303E5A"/>
    <w:rsid w:val="00312E64"/>
    <w:rsid w:val="003334A0"/>
    <w:rsid w:val="0033649D"/>
    <w:rsid w:val="00345EA2"/>
    <w:rsid w:val="00360BB6"/>
    <w:rsid w:val="0036398B"/>
    <w:rsid w:val="003710B5"/>
    <w:rsid w:val="0037393D"/>
    <w:rsid w:val="00381D79"/>
    <w:rsid w:val="00382403"/>
    <w:rsid w:val="00392684"/>
    <w:rsid w:val="003A37B4"/>
    <w:rsid w:val="003A3AA1"/>
    <w:rsid w:val="003A57B4"/>
    <w:rsid w:val="003B09A6"/>
    <w:rsid w:val="003D0898"/>
    <w:rsid w:val="003F582F"/>
    <w:rsid w:val="003F737E"/>
    <w:rsid w:val="00422A4A"/>
    <w:rsid w:val="004235F4"/>
    <w:rsid w:val="00425CF0"/>
    <w:rsid w:val="004260AF"/>
    <w:rsid w:val="004278AA"/>
    <w:rsid w:val="0043255C"/>
    <w:rsid w:val="00435460"/>
    <w:rsid w:val="004500C4"/>
    <w:rsid w:val="00462159"/>
    <w:rsid w:val="00472F30"/>
    <w:rsid w:val="004825FD"/>
    <w:rsid w:val="004A2968"/>
    <w:rsid w:val="004B2F5D"/>
    <w:rsid w:val="004C2A2E"/>
    <w:rsid w:val="004D15B7"/>
    <w:rsid w:val="004D3C74"/>
    <w:rsid w:val="004D5B5E"/>
    <w:rsid w:val="004E0CEE"/>
    <w:rsid w:val="004F247E"/>
    <w:rsid w:val="00504963"/>
    <w:rsid w:val="00506014"/>
    <w:rsid w:val="00513960"/>
    <w:rsid w:val="0051443B"/>
    <w:rsid w:val="00515AD2"/>
    <w:rsid w:val="00521C87"/>
    <w:rsid w:val="005228A7"/>
    <w:rsid w:val="005242BE"/>
    <w:rsid w:val="0052648C"/>
    <w:rsid w:val="00537CF0"/>
    <w:rsid w:val="0054015F"/>
    <w:rsid w:val="005421C4"/>
    <w:rsid w:val="00553055"/>
    <w:rsid w:val="005602FD"/>
    <w:rsid w:val="00570608"/>
    <w:rsid w:val="00577B2E"/>
    <w:rsid w:val="00577C33"/>
    <w:rsid w:val="00580034"/>
    <w:rsid w:val="00586E31"/>
    <w:rsid w:val="00591D10"/>
    <w:rsid w:val="00591E17"/>
    <w:rsid w:val="00596D8A"/>
    <w:rsid w:val="005A74AB"/>
    <w:rsid w:val="005A7B97"/>
    <w:rsid w:val="005B599E"/>
    <w:rsid w:val="005C07A2"/>
    <w:rsid w:val="005D0823"/>
    <w:rsid w:val="005D711F"/>
    <w:rsid w:val="005E1D13"/>
    <w:rsid w:val="005F2678"/>
    <w:rsid w:val="005F6299"/>
    <w:rsid w:val="00612DC4"/>
    <w:rsid w:val="00613631"/>
    <w:rsid w:val="0062158F"/>
    <w:rsid w:val="00623997"/>
    <w:rsid w:val="00626638"/>
    <w:rsid w:val="00627959"/>
    <w:rsid w:val="0063032A"/>
    <w:rsid w:val="00635C65"/>
    <w:rsid w:val="006378A7"/>
    <w:rsid w:val="006400D9"/>
    <w:rsid w:val="00667AAA"/>
    <w:rsid w:val="00673BB0"/>
    <w:rsid w:val="00676B16"/>
    <w:rsid w:val="00693150"/>
    <w:rsid w:val="006A02CE"/>
    <w:rsid w:val="006A0AE3"/>
    <w:rsid w:val="006A27E0"/>
    <w:rsid w:val="006B5FE9"/>
    <w:rsid w:val="006B6000"/>
    <w:rsid w:val="006B66A9"/>
    <w:rsid w:val="006C5249"/>
    <w:rsid w:val="006D5A22"/>
    <w:rsid w:val="006E7371"/>
    <w:rsid w:val="006F39F9"/>
    <w:rsid w:val="006F76A2"/>
    <w:rsid w:val="0070529B"/>
    <w:rsid w:val="00726083"/>
    <w:rsid w:val="007313F9"/>
    <w:rsid w:val="00733A27"/>
    <w:rsid w:val="007363BD"/>
    <w:rsid w:val="00736C7F"/>
    <w:rsid w:val="00742209"/>
    <w:rsid w:val="00743960"/>
    <w:rsid w:val="00747946"/>
    <w:rsid w:val="0076055C"/>
    <w:rsid w:val="0076429C"/>
    <w:rsid w:val="00766695"/>
    <w:rsid w:val="00771863"/>
    <w:rsid w:val="007763A0"/>
    <w:rsid w:val="00777272"/>
    <w:rsid w:val="00783423"/>
    <w:rsid w:val="00796D3E"/>
    <w:rsid w:val="007B45BC"/>
    <w:rsid w:val="007B625E"/>
    <w:rsid w:val="007C7ACA"/>
    <w:rsid w:val="007D44FB"/>
    <w:rsid w:val="007D6BF0"/>
    <w:rsid w:val="007E0126"/>
    <w:rsid w:val="007F08D5"/>
    <w:rsid w:val="00800577"/>
    <w:rsid w:val="00810FBC"/>
    <w:rsid w:val="00813AB7"/>
    <w:rsid w:val="00817785"/>
    <w:rsid w:val="00817B3A"/>
    <w:rsid w:val="0082586B"/>
    <w:rsid w:val="00847F95"/>
    <w:rsid w:val="00860F05"/>
    <w:rsid w:val="008613D8"/>
    <w:rsid w:val="00865C06"/>
    <w:rsid w:val="00867C67"/>
    <w:rsid w:val="00870AE7"/>
    <w:rsid w:val="00886C89"/>
    <w:rsid w:val="00893C21"/>
    <w:rsid w:val="00896E35"/>
    <w:rsid w:val="008A302F"/>
    <w:rsid w:val="008B1A0C"/>
    <w:rsid w:val="008C08B9"/>
    <w:rsid w:val="008C25FE"/>
    <w:rsid w:val="008C5BAA"/>
    <w:rsid w:val="008C7C38"/>
    <w:rsid w:val="008E1AA6"/>
    <w:rsid w:val="008E1EA5"/>
    <w:rsid w:val="008E6212"/>
    <w:rsid w:val="008E6FC7"/>
    <w:rsid w:val="008F0E17"/>
    <w:rsid w:val="008F27D9"/>
    <w:rsid w:val="008F7070"/>
    <w:rsid w:val="00915459"/>
    <w:rsid w:val="009257F0"/>
    <w:rsid w:val="0092624C"/>
    <w:rsid w:val="0093214C"/>
    <w:rsid w:val="00934533"/>
    <w:rsid w:val="009510A4"/>
    <w:rsid w:val="00951310"/>
    <w:rsid w:val="00953E61"/>
    <w:rsid w:val="009554FD"/>
    <w:rsid w:val="00957BE5"/>
    <w:rsid w:val="0096406A"/>
    <w:rsid w:val="0097144C"/>
    <w:rsid w:val="00980275"/>
    <w:rsid w:val="009810E7"/>
    <w:rsid w:val="00984442"/>
    <w:rsid w:val="0099552F"/>
    <w:rsid w:val="009B1190"/>
    <w:rsid w:val="009B2078"/>
    <w:rsid w:val="009C5D01"/>
    <w:rsid w:val="009D3909"/>
    <w:rsid w:val="009E651A"/>
    <w:rsid w:val="009E7A41"/>
    <w:rsid w:val="009E7AA2"/>
    <w:rsid w:val="009F08B5"/>
    <w:rsid w:val="009F74D0"/>
    <w:rsid w:val="00A00B19"/>
    <w:rsid w:val="00A0124E"/>
    <w:rsid w:val="00A05143"/>
    <w:rsid w:val="00A123BD"/>
    <w:rsid w:val="00A13D32"/>
    <w:rsid w:val="00A22DE6"/>
    <w:rsid w:val="00A23552"/>
    <w:rsid w:val="00A33803"/>
    <w:rsid w:val="00A34208"/>
    <w:rsid w:val="00A50591"/>
    <w:rsid w:val="00A51C53"/>
    <w:rsid w:val="00A612D3"/>
    <w:rsid w:val="00A6420C"/>
    <w:rsid w:val="00A74B39"/>
    <w:rsid w:val="00A869E9"/>
    <w:rsid w:val="00A8720B"/>
    <w:rsid w:val="00A914F6"/>
    <w:rsid w:val="00A935B1"/>
    <w:rsid w:val="00A9703B"/>
    <w:rsid w:val="00AA44F9"/>
    <w:rsid w:val="00AB2DC5"/>
    <w:rsid w:val="00AB7BEA"/>
    <w:rsid w:val="00AD5BD3"/>
    <w:rsid w:val="00AD737E"/>
    <w:rsid w:val="00AE078F"/>
    <w:rsid w:val="00AE0E8D"/>
    <w:rsid w:val="00AE7CD0"/>
    <w:rsid w:val="00B111B9"/>
    <w:rsid w:val="00B130C1"/>
    <w:rsid w:val="00B13E63"/>
    <w:rsid w:val="00B301CA"/>
    <w:rsid w:val="00B5466F"/>
    <w:rsid w:val="00B559DA"/>
    <w:rsid w:val="00B56825"/>
    <w:rsid w:val="00B66CCC"/>
    <w:rsid w:val="00B85B7D"/>
    <w:rsid w:val="00B93081"/>
    <w:rsid w:val="00BA5C65"/>
    <w:rsid w:val="00BC5801"/>
    <w:rsid w:val="00BD16C9"/>
    <w:rsid w:val="00BD462F"/>
    <w:rsid w:val="00BD79E7"/>
    <w:rsid w:val="00BE207F"/>
    <w:rsid w:val="00BF5A0B"/>
    <w:rsid w:val="00C0527F"/>
    <w:rsid w:val="00C068C5"/>
    <w:rsid w:val="00C11E3E"/>
    <w:rsid w:val="00C13268"/>
    <w:rsid w:val="00C141BA"/>
    <w:rsid w:val="00C2469B"/>
    <w:rsid w:val="00C25FA7"/>
    <w:rsid w:val="00C33CC7"/>
    <w:rsid w:val="00C3581D"/>
    <w:rsid w:val="00C40A8D"/>
    <w:rsid w:val="00C40CD0"/>
    <w:rsid w:val="00C50BC8"/>
    <w:rsid w:val="00C5613D"/>
    <w:rsid w:val="00C7163C"/>
    <w:rsid w:val="00C73F2C"/>
    <w:rsid w:val="00C80990"/>
    <w:rsid w:val="00C8598B"/>
    <w:rsid w:val="00C90679"/>
    <w:rsid w:val="00C907F8"/>
    <w:rsid w:val="00C93CC6"/>
    <w:rsid w:val="00CB111D"/>
    <w:rsid w:val="00CB7133"/>
    <w:rsid w:val="00CC3354"/>
    <w:rsid w:val="00CC5AE2"/>
    <w:rsid w:val="00CE0565"/>
    <w:rsid w:val="00CE29BB"/>
    <w:rsid w:val="00CE3DF5"/>
    <w:rsid w:val="00CE7CAF"/>
    <w:rsid w:val="00CF6A51"/>
    <w:rsid w:val="00D075F9"/>
    <w:rsid w:val="00D1172A"/>
    <w:rsid w:val="00D12F99"/>
    <w:rsid w:val="00D23EB0"/>
    <w:rsid w:val="00D26CA0"/>
    <w:rsid w:val="00D31E5B"/>
    <w:rsid w:val="00D4246D"/>
    <w:rsid w:val="00D432C4"/>
    <w:rsid w:val="00D43C08"/>
    <w:rsid w:val="00D52608"/>
    <w:rsid w:val="00D555EE"/>
    <w:rsid w:val="00D56BDA"/>
    <w:rsid w:val="00D57D2B"/>
    <w:rsid w:val="00D6246F"/>
    <w:rsid w:val="00D75E1F"/>
    <w:rsid w:val="00D92E6A"/>
    <w:rsid w:val="00DB6F74"/>
    <w:rsid w:val="00DC7B29"/>
    <w:rsid w:val="00DE0C3D"/>
    <w:rsid w:val="00DF15CA"/>
    <w:rsid w:val="00E118DC"/>
    <w:rsid w:val="00E1757D"/>
    <w:rsid w:val="00E26C21"/>
    <w:rsid w:val="00E27875"/>
    <w:rsid w:val="00E37E47"/>
    <w:rsid w:val="00E609FD"/>
    <w:rsid w:val="00E61E03"/>
    <w:rsid w:val="00E66F79"/>
    <w:rsid w:val="00E74432"/>
    <w:rsid w:val="00E747A7"/>
    <w:rsid w:val="00E87D77"/>
    <w:rsid w:val="00E96729"/>
    <w:rsid w:val="00EB1FFD"/>
    <w:rsid w:val="00EB488C"/>
    <w:rsid w:val="00EC6278"/>
    <w:rsid w:val="00ED23CA"/>
    <w:rsid w:val="00ED4E39"/>
    <w:rsid w:val="00ED50FB"/>
    <w:rsid w:val="00ED7E8D"/>
    <w:rsid w:val="00EE0B5B"/>
    <w:rsid w:val="00EE52E5"/>
    <w:rsid w:val="00EF1EB3"/>
    <w:rsid w:val="00EF5591"/>
    <w:rsid w:val="00EF592F"/>
    <w:rsid w:val="00F00024"/>
    <w:rsid w:val="00F01A99"/>
    <w:rsid w:val="00F22747"/>
    <w:rsid w:val="00F24893"/>
    <w:rsid w:val="00F312FD"/>
    <w:rsid w:val="00F3174C"/>
    <w:rsid w:val="00F36776"/>
    <w:rsid w:val="00F36DF0"/>
    <w:rsid w:val="00F41F5C"/>
    <w:rsid w:val="00F42570"/>
    <w:rsid w:val="00F6371F"/>
    <w:rsid w:val="00F844F7"/>
    <w:rsid w:val="00F93E12"/>
    <w:rsid w:val="00FA030A"/>
    <w:rsid w:val="00FA1013"/>
    <w:rsid w:val="00FA18CE"/>
    <w:rsid w:val="00FA3159"/>
    <w:rsid w:val="00FA3E10"/>
    <w:rsid w:val="00FA6052"/>
    <w:rsid w:val="00FB0E9A"/>
    <w:rsid w:val="00FB6004"/>
    <w:rsid w:val="00FC5BFB"/>
    <w:rsid w:val="00FE294F"/>
    <w:rsid w:val="00FE32A1"/>
    <w:rsid w:val="00FE333E"/>
    <w:rsid w:val="00FE5B7F"/>
    <w:rsid w:val="00FF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DB102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sz w:val="24"/>
      <w:u w:val="single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2"/>
      </w:numPr>
      <w:tabs>
        <w:tab w:val="left" w:pos="993"/>
        <w:tab w:val="left" w:pos="1276"/>
      </w:tabs>
      <w:ind w:left="750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pBdr>
        <w:top w:val="single" w:sz="1" w:space="1" w:color="000000"/>
        <w:left w:val="single" w:sz="1" w:space="4" w:color="000000"/>
        <w:bottom w:val="single" w:sz="1" w:space="1" w:color="000000"/>
        <w:right w:val="single" w:sz="1" w:space="4" w:color="000000"/>
      </w:pBdr>
      <w:shd w:val="clear" w:color="auto" w:fill="FFFF00"/>
      <w:ind w:left="2832" w:hanging="564"/>
      <w:jc w:val="center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z0">
    <w:name w:val="WW8Num4z0"/>
    <w:rPr>
      <w:b w:val="0"/>
      <w:sz w:val="20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24"/>
      <w:u w:val="none"/>
    </w:rPr>
  </w:style>
  <w:style w:type="character" w:customStyle="1" w:styleId="WW-Domylnaczcionkaakapitu">
    <w:name w:val="WW-Domyślna czcionka akapitu"/>
  </w:style>
  <w:style w:type="paragraph" w:styleId="Tekstpodstawowy">
    <w:name w:val="Body Text"/>
    <w:basedOn w:val="Normalny"/>
    <w:pPr>
      <w:jc w:val="both"/>
    </w:pPr>
    <w:rPr>
      <w:b/>
      <w:sz w:val="24"/>
    </w:rPr>
  </w:style>
  <w:style w:type="paragraph" w:styleId="Tekstpodstawowywcity">
    <w:name w:val="Body Text Indent"/>
    <w:basedOn w:val="Normalny"/>
    <w:pPr>
      <w:ind w:left="2832" w:hanging="2974"/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Tekstpodstawowy2">
    <w:name w:val="WW-Tekst podstawowy 2"/>
    <w:basedOn w:val="Normalny"/>
    <w:pPr>
      <w:tabs>
        <w:tab w:val="left" w:pos="0"/>
      </w:tabs>
      <w:jc w:val="both"/>
    </w:pPr>
    <w:rPr>
      <w:sz w:val="24"/>
    </w:rPr>
  </w:style>
  <w:style w:type="paragraph" w:customStyle="1" w:styleId="WW-Tekstpodstawowy3">
    <w:name w:val="WW-Tekst podstawowy 3"/>
    <w:basedOn w:val="Normalny"/>
    <w:pPr>
      <w:jc w:val="both"/>
    </w:pPr>
    <w:rPr>
      <w:b/>
      <w:sz w:val="28"/>
    </w:rPr>
  </w:style>
  <w:style w:type="paragraph" w:customStyle="1" w:styleId="WW-Tekstpodstawowywcity2">
    <w:name w:val="WW-Tekst podstawowy wcięty 2"/>
    <w:basedOn w:val="Normalny"/>
    <w:pPr>
      <w:ind w:left="2832" w:hanging="564"/>
    </w:pPr>
  </w:style>
  <w:style w:type="paragraph" w:customStyle="1" w:styleId="WW-Tekstpodstawowywcity3">
    <w:name w:val="WW-Tekst podstawowy wcięty 3"/>
    <w:basedOn w:val="Normalny"/>
    <w:pPr>
      <w:tabs>
        <w:tab w:val="left" w:pos="284"/>
        <w:tab w:val="left" w:pos="567"/>
        <w:tab w:val="left" w:pos="851"/>
        <w:tab w:val="left" w:pos="1276"/>
      </w:tabs>
      <w:ind w:left="284"/>
      <w:jc w:val="both"/>
    </w:pPr>
    <w:rPr>
      <w:sz w:val="24"/>
    </w:rPr>
  </w:style>
  <w:style w:type="paragraph" w:styleId="Stopka">
    <w:name w:val="footer"/>
    <w:basedOn w:val="Normalny"/>
    <w:link w:val="StopkaZnak"/>
    <w:rsid w:val="00D4246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4246D"/>
  </w:style>
  <w:style w:type="paragraph" w:styleId="Tekstpodstawowywcity3">
    <w:name w:val="Body Text Indent 3"/>
    <w:basedOn w:val="Normalny"/>
    <w:link w:val="Tekstpodstawowywcity3Znak"/>
    <w:unhideWhenUsed/>
    <w:rsid w:val="007C7AC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7C7ACA"/>
    <w:rPr>
      <w:sz w:val="16"/>
      <w:szCs w:val="16"/>
    </w:rPr>
  </w:style>
  <w:style w:type="character" w:customStyle="1" w:styleId="StopkaZnak">
    <w:name w:val="Stopka Znak"/>
    <w:link w:val="Stopka"/>
    <w:rsid w:val="00676B16"/>
  </w:style>
  <w:style w:type="paragraph" w:styleId="Akapitzlist">
    <w:name w:val="List Paragraph"/>
    <w:basedOn w:val="Normalny"/>
    <w:uiPriority w:val="34"/>
    <w:qFormat/>
    <w:rsid w:val="00256B70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795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2795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7946"/>
  </w:style>
  <w:style w:type="character" w:customStyle="1" w:styleId="TekstprzypisudolnegoZnak">
    <w:name w:val="Tekst przypisu dolnego Znak"/>
    <w:link w:val="Tekstprzypisudolnego"/>
    <w:uiPriority w:val="99"/>
    <w:semiHidden/>
    <w:rsid w:val="00747946"/>
  </w:style>
  <w:style w:type="character" w:styleId="Odwoanieprzypisudolnego">
    <w:name w:val="footnote reference"/>
    <w:uiPriority w:val="99"/>
    <w:semiHidden/>
    <w:unhideWhenUsed/>
    <w:rsid w:val="00747946"/>
    <w:rPr>
      <w:vertAlign w:val="superscript"/>
    </w:rPr>
  </w:style>
  <w:style w:type="character" w:styleId="Hipercze">
    <w:name w:val="Hyperlink"/>
    <w:uiPriority w:val="99"/>
    <w:unhideWhenUsed/>
    <w:rsid w:val="0099552F"/>
    <w:rPr>
      <w:color w:val="0000FF"/>
      <w:u w:val="single"/>
    </w:rPr>
  </w:style>
  <w:style w:type="character" w:styleId="Nierozpoznanawzmianka">
    <w:name w:val="Unresolved Mention"/>
    <w:uiPriority w:val="99"/>
    <w:semiHidden/>
    <w:unhideWhenUsed/>
    <w:rsid w:val="00C73F2C"/>
    <w:rPr>
      <w:color w:val="605E5C"/>
      <w:shd w:val="clear" w:color="auto" w:fill="E1DFDD"/>
    </w:rPr>
  </w:style>
  <w:style w:type="paragraph" w:customStyle="1" w:styleId="Standard">
    <w:name w:val="Standard"/>
    <w:rsid w:val="00570608"/>
    <w:pPr>
      <w:widowControl w:val="0"/>
      <w:suppressAutoHyphens/>
      <w:autoSpaceDE w:val="0"/>
    </w:pPr>
    <w:rPr>
      <w:rFonts w:eastAsia="Arial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CFAA7-958D-47AB-8984-0BBA9AA75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3041</CharactersWithSpaces>
  <SharedDoc>false</SharedDoc>
  <HLinks>
    <vt:vector size="12" baseType="variant">
      <vt:variant>
        <vt:i4>2359411</vt:i4>
      </vt:variant>
      <vt:variant>
        <vt:i4>7</vt:i4>
      </vt:variant>
      <vt:variant>
        <vt:i4>0</vt:i4>
      </vt:variant>
      <vt:variant>
        <vt:i4>5</vt:i4>
      </vt:variant>
      <vt:variant>
        <vt:lpwstr>https://prod.ceidg.gov.pl/</vt:lpwstr>
      </vt:variant>
      <vt:variant>
        <vt:lpwstr/>
      </vt:variant>
      <vt:variant>
        <vt:i4>7274552</vt:i4>
      </vt:variant>
      <vt:variant>
        <vt:i4>2</vt:i4>
      </vt:variant>
      <vt:variant>
        <vt:i4>0</vt:i4>
      </vt:variant>
      <vt:variant>
        <vt:i4>5</vt:i4>
      </vt:variant>
      <vt:variant>
        <vt:lpwstr>https://ems.ms.gov.pl/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2025-10-27T11:04:00Z</dcterms:created>
  <dcterms:modified xsi:type="dcterms:W3CDTF">2026-03-17T10:15:00Z</dcterms:modified>
</cp:coreProperties>
</file>